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a5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433189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801FFA3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ΑΧ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  <w:lang w:val="en-US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11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12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43318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47AA5B9F" w:rsidR="00B17D4E" w:rsidRPr="00210903" w:rsidRDefault="00720D13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0903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6D89ADFD" wp14:editId="3898D191">
                  <wp:extent cx="1834421" cy="847725"/>
                  <wp:effectExtent l="0" t="0" r="0" b="0"/>
                  <wp:docPr id="406" name="Εικόνα 40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540" cy="8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5F28BC8C" w:rsidR="00720D13" w:rsidRP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Αρ. πρωτ.: ……./ ……. 202</w:t>
            </w:r>
            <w:r w:rsidR="0043318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18F3232F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1E3AF028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Σύλλογος/ το σωματείο ………………………………………………………………………………………………………………………………………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7AAE2350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5C12FC">
        <w:rPr>
          <w:rFonts w:asciiTheme="minorHAnsi" w:hAnsiTheme="minorHAnsi" w:cstheme="minorHAnsi"/>
          <w:bCs w:val="0"/>
          <w:lang w:eastAsia="ar-SA"/>
        </w:rPr>
        <w:t>……/…/202</w:t>
      </w:r>
      <w:r w:rsidR="00AA01CF">
        <w:rPr>
          <w:rFonts w:asciiTheme="minorHAnsi" w:hAnsiTheme="minorHAnsi" w:cstheme="minorHAnsi"/>
          <w:bCs w:val="0"/>
          <w:lang w:eastAsia="ar-SA"/>
        </w:rPr>
        <w:t>6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7E2868" w:rsidRPr="00210903">
        <w:rPr>
          <w:rFonts w:asciiTheme="minorHAnsi" w:hAnsiTheme="minorHAnsi" w:cstheme="minorHAnsi"/>
          <w:lang w:eastAsia="ar-SA"/>
        </w:rPr>
        <w:t xml:space="preserve">ημέρα </w:t>
      </w:r>
      <w:r w:rsidR="009C10FD" w:rsidRPr="00210903">
        <w:rPr>
          <w:rFonts w:asciiTheme="minorHAnsi" w:hAnsiTheme="minorHAnsi" w:cstheme="minorHAnsi"/>
          <w:lang w:eastAsia="ar-SA"/>
        </w:rPr>
        <w:t>………………….</w:t>
      </w:r>
      <w:r w:rsidRPr="00210903">
        <w:rPr>
          <w:rFonts w:asciiTheme="minorHAnsi" w:hAnsiTheme="minorHAnsi" w:cstheme="minorHAnsi"/>
          <w:lang w:eastAsia="ar-SA"/>
        </w:rPr>
        <w:t xml:space="preserve">και ώρα </w:t>
      </w:r>
      <w:r w:rsidR="00AA01CF">
        <w:rPr>
          <w:rFonts w:asciiTheme="minorHAnsi" w:hAnsiTheme="minorHAnsi" w:cstheme="minorHAnsi"/>
          <w:lang w:eastAsia="ar-SA"/>
        </w:rPr>
        <w:t>…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, 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στη δ/νση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790EF922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9C10FD"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185BD255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lastRenderedPageBreak/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E7F35E" w14:textId="77777777" w:rsidR="005C12FC" w:rsidRPr="00210903" w:rsidRDefault="005C12FC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Ανώτατο ποσό προσφοράς: </w:t>
      </w:r>
    </w:p>
    <w:p w14:paraId="3C75DA6D" w14:textId="7C70338A" w:rsidR="00AF0FA4" w:rsidRPr="00210903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Έως</w:t>
      </w:r>
      <w:r w:rsidR="00FF206E" w:rsidRPr="002109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0FD" w:rsidRPr="00210903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πλέον Φ.Π.Α.</w:t>
      </w:r>
    </w:p>
    <w:p w14:paraId="3C752044" w14:textId="06248D4B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της εν λόγω υπηρεσίας ανέρχεται στο ποσό των </w:t>
      </w:r>
      <w:r w:rsidR="009C10FD" w:rsidRPr="00210903">
        <w:rPr>
          <w:rFonts w:asciiTheme="minorHAnsi" w:hAnsiTheme="minorHAnsi" w:cstheme="minorHAnsi"/>
          <w:sz w:val="22"/>
          <w:szCs w:val="22"/>
        </w:rPr>
        <w:t>…………………..</w:t>
      </w:r>
      <w:r w:rsidR="005C12FC">
        <w:rPr>
          <w:rFonts w:asciiTheme="minorHAnsi" w:hAnsiTheme="minorHAnsi" w:cstheme="minorHAnsi"/>
          <w:sz w:val="22"/>
          <w:szCs w:val="22"/>
        </w:rPr>
        <w:t>€ (πλέον ΦΠΑ 24%).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ένα (1) μήνα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210903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2729ECCB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συγκεκριμένη προμήθεια χρηματοδοτείται από </w:t>
      </w:r>
      <w:r w:rsidR="005C12FC">
        <w:rPr>
          <w:rFonts w:asciiTheme="minorHAnsi" w:hAnsiTheme="minorHAnsi" w:cstheme="minorHAnsi"/>
          <w:sz w:val="22"/>
          <w:szCs w:val="22"/>
        </w:rPr>
        <w:t xml:space="preserve">το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Τ.Π. </w:t>
      </w:r>
      <w:r w:rsidR="00720D13">
        <w:rPr>
          <w:rFonts w:asciiTheme="minorHAnsi" w:hAnsiTheme="minorHAnsi" w:cstheme="minorHAnsi"/>
          <w:sz w:val="22"/>
          <w:szCs w:val="22"/>
        </w:rPr>
        <w:t xml:space="preserve">ΤΑΠΤοΚ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LEADER </w:t>
      </w:r>
      <w:r w:rsidR="00CC7F56">
        <w:rPr>
          <w:rFonts w:asciiTheme="minorHAnsi" w:hAnsiTheme="minorHAnsi" w:cstheme="minorHAnsi"/>
          <w:sz w:val="22"/>
          <w:szCs w:val="22"/>
        </w:rPr>
        <w:t>Χίου</w:t>
      </w:r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- ΟΤΔ </w:t>
      </w:r>
      <w:r w:rsidR="00CC7F56">
        <w:rPr>
          <w:rFonts w:asciiTheme="minorHAnsi" w:hAnsiTheme="minorHAnsi" w:cstheme="minorHAnsi"/>
          <w:sz w:val="22"/>
          <w:szCs w:val="22"/>
        </w:rPr>
        <w:t xml:space="preserve">ΕΤΑΧ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ΑΑΕ ΟΤΑ </w:t>
      </w:r>
      <w:r w:rsidR="00720D13">
        <w:rPr>
          <w:rFonts w:asciiTheme="minorHAnsi" w:hAnsiTheme="minorHAnsi" w:cstheme="minorHAnsi"/>
          <w:sz w:val="22"/>
          <w:szCs w:val="22"/>
        </w:rPr>
        <w:t>, ΣΣ ΚΑΠ 2023 -2027.</w:t>
      </w:r>
    </w:p>
    <w:p w14:paraId="0548640C" w14:textId="77777777" w:rsidR="00A911F8" w:rsidRPr="00210903" w:rsidRDefault="00A911F8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79FCC601" w:rsidR="00974AE4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>της ολοκλήρωσης και παράδοσης του αντικειμένου της προμήθειας</w:t>
      </w:r>
    </w:p>
    <w:p w14:paraId="4706FF92" w14:textId="082C363E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56604E0F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556BAD36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5C12FC">
        <w:rPr>
          <w:rFonts w:asciiTheme="minorHAnsi" w:hAnsiTheme="minorHAnsi" w:cstheme="minorHAnsi"/>
          <w:sz w:val="22"/>
          <w:szCs w:val="22"/>
        </w:rPr>
        <w:t>……/…/202</w:t>
      </w:r>
      <w:r w:rsidR="00720D13">
        <w:rPr>
          <w:rFonts w:asciiTheme="minorHAnsi" w:hAnsiTheme="minorHAnsi" w:cstheme="minorHAnsi"/>
          <w:sz w:val="22"/>
          <w:szCs w:val="22"/>
        </w:rPr>
        <w:t>5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ημέρα </w:t>
      </w:r>
      <w:r w:rsidRPr="00210903">
        <w:rPr>
          <w:rFonts w:asciiTheme="minorHAnsi" w:hAnsiTheme="minorHAnsi" w:cstheme="minorHAnsi"/>
          <w:sz w:val="22"/>
          <w:szCs w:val="22"/>
        </w:rPr>
        <w:t xml:space="preserve">και ώρα </w:t>
      </w:r>
      <w:r w:rsidR="00640E27" w:rsidRPr="00210903">
        <w:rPr>
          <w:rFonts w:asciiTheme="minorHAnsi" w:hAnsiTheme="minorHAnsi" w:cstheme="minorHAnsi"/>
          <w:sz w:val="22"/>
          <w:szCs w:val="22"/>
        </w:rPr>
        <w:t>15</w:t>
      </w:r>
      <w:r w:rsidRPr="00210903">
        <w:rPr>
          <w:rFonts w:asciiTheme="minorHAnsi" w:hAnsiTheme="minorHAnsi" w:cstheme="minorHAnsi"/>
          <w:sz w:val="22"/>
          <w:szCs w:val="22"/>
        </w:rPr>
        <w:t>:00</w:t>
      </w:r>
      <w:r w:rsidR="005C12FC">
        <w:rPr>
          <w:rFonts w:asciiTheme="minorHAnsi" w:hAnsiTheme="minorHAnsi" w:cstheme="minorHAnsi"/>
          <w:sz w:val="22"/>
          <w:szCs w:val="22"/>
        </w:rPr>
        <w:t xml:space="preserve"> 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210903">
        <w:rPr>
          <w:rFonts w:asciiTheme="minorHAnsi" w:hAnsiTheme="minorHAnsi" w:cstheme="minorHAnsi"/>
          <w:sz w:val="22"/>
          <w:szCs w:val="22"/>
        </w:rPr>
        <w:t>……………….</w:t>
      </w:r>
    </w:p>
    <w:p w14:paraId="674D545B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740106" w14:textId="503032A2" w:rsidR="00720D13" w:rsidRPr="00720D13" w:rsidRDefault="00720D13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D13">
        <w:rPr>
          <w:rFonts w:asciiTheme="minorHAnsi" w:hAnsiTheme="minorHAnsi" w:cstheme="minorHAnsi"/>
          <w:sz w:val="22"/>
          <w:szCs w:val="22"/>
        </w:rPr>
        <w:t xml:space="preserve">Το έργο χρηματοδοτείται από το Τοπικό Πρόγραμμα ΤΑΠΤοΚ LEADER </w:t>
      </w:r>
      <w:r w:rsidR="00CC7F56">
        <w:rPr>
          <w:rFonts w:asciiTheme="minorHAnsi" w:hAnsiTheme="minorHAnsi" w:cstheme="minorHAnsi"/>
          <w:sz w:val="22"/>
          <w:szCs w:val="22"/>
        </w:rPr>
        <w:t>Χίου</w:t>
      </w:r>
      <w:r w:rsidRPr="00720D13">
        <w:rPr>
          <w:rFonts w:asciiTheme="minorHAnsi" w:hAnsiTheme="minorHAnsi" w:cstheme="minorHAnsi"/>
          <w:sz w:val="22"/>
          <w:szCs w:val="22"/>
        </w:rPr>
        <w:t xml:space="preserve"> στο πλαίσιο της παρέμβασης Π3-77-4.1 του ΣΣ ΚΑΠ 2023-2027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3263C56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B17D4E">
      <w:footerReference w:type="default" r:id="rId14"/>
      <w:pgSz w:w="11906" w:h="16838"/>
      <w:pgMar w:top="993" w:right="1701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605CD" w14:textId="77777777" w:rsidR="00CB3013" w:rsidRDefault="00CB3013" w:rsidP="003D5DD9">
      <w:r>
        <w:separator/>
      </w:r>
    </w:p>
  </w:endnote>
  <w:endnote w:type="continuationSeparator" w:id="0">
    <w:p w14:paraId="2FEB00C4" w14:textId="77777777" w:rsidR="00CB3013" w:rsidRDefault="00CB3013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A1"/>
    <w:family w:val="swiss"/>
    <w:pitch w:val="variable"/>
    <w:sig w:usb0="00000000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FF39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613617D7" w14:textId="77777777" w:rsidR="00720D13" w:rsidRDefault="00720D13" w:rsidP="00720D13">
    <w:pPr>
      <w:pBdr>
        <w:top w:val="single" w:sz="4" w:space="1" w:color="auto"/>
      </w:pBdr>
      <w:jc w:val="center"/>
    </w:pPr>
    <w:r w:rsidRPr="00516351">
      <w:rPr>
        <w:noProof/>
      </w:rPr>
      <w:drawing>
        <wp:inline distT="0" distB="0" distL="0" distR="0" wp14:anchorId="733D746F" wp14:editId="17A8C4A8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408D1E19" wp14:editId="00C88059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</w:rPr>
      <w:drawing>
        <wp:inline distT="0" distB="0" distL="0" distR="0" wp14:anchorId="26F092F3" wp14:editId="76424C17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686E1590" wp14:editId="623E19A4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</w:t>
    </w:r>
  </w:p>
  <w:p w14:paraId="458C3B6E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07962D80" w14:textId="09218762" w:rsidR="0082602F" w:rsidRPr="00CD204B" w:rsidRDefault="0082602F" w:rsidP="00CD204B">
    <w:pPr>
      <w:pStyle w:val="a9"/>
      <w:jc w:val="center"/>
      <w:rPr>
        <w:rFonts w:asciiTheme="minorHAnsi" w:hAnsiTheme="minorHAnsi" w:cstheme="minorHAnsi"/>
        <w:sz w:val="20"/>
        <w:szCs w:val="20"/>
      </w:rPr>
    </w:pPr>
    <w:r w:rsidRPr="00DB1825">
      <w:rPr>
        <w:rFonts w:asciiTheme="minorHAnsi" w:hAnsiTheme="minorHAnsi" w:cstheme="minorHAnsi"/>
        <w:sz w:val="20"/>
        <w:szCs w:val="20"/>
      </w:rPr>
      <w:t xml:space="preserve">Σελίδα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DB1825">
      <w:rPr>
        <w:rFonts w:asciiTheme="minorHAnsi" w:hAnsiTheme="minorHAnsi" w:cstheme="minorHAnsi"/>
        <w:sz w:val="20"/>
        <w:szCs w:val="20"/>
      </w:rPr>
      <w:t xml:space="preserve"> από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6FD4A" w14:textId="77777777" w:rsidR="00CB3013" w:rsidRDefault="00CB3013" w:rsidP="003D5DD9">
      <w:r>
        <w:separator/>
      </w:r>
    </w:p>
  </w:footnote>
  <w:footnote w:type="continuationSeparator" w:id="0">
    <w:p w14:paraId="7304DC24" w14:textId="77777777" w:rsidR="00CB3013" w:rsidRDefault="00CB3013" w:rsidP="003D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 w15:restartNumberingAfterBreak="0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46130559">
    <w:abstractNumId w:val="0"/>
  </w:num>
  <w:num w:numId="2" w16cid:durableId="1363359263">
    <w:abstractNumId w:val="2"/>
  </w:num>
  <w:num w:numId="3" w16cid:durableId="933896508">
    <w:abstractNumId w:val="6"/>
  </w:num>
  <w:num w:numId="4" w16cid:durableId="2079553883">
    <w:abstractNumId w:val="4"/>
  </w:num>
  <w:num w:numId="5" w16cid:durableId="2114281156">
    <w:abstractNumId w:val="8"/>
  </w:num>
  <w:num w:numId="6" w16cid:durableId="95249476">
    <w:abstractNumId w:val="7"/>
  </w:num>
  <w:num w:numId="7" w16cid:durableId="1820263994">
    <w:abstractNumId w:val="5"/>
  </w:num>
  <w:num w:numId="8" w16cid:durableId="4936429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203038"/>
    <w:rsid w:val="00205900"/>
    <w:rsid w:val="00210117"/>
    <w:rsid w:val="00210903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48FB"/>
    <w:rsid w:val="003D5DD9"/>
    <w:rsid w:val="003D7E34"/>
    <w:rsid w:val="003E1E25"/>
    <w:rsid w:val="003E56DC"/>
    <w:rsid w:val="003E5933"/>
    <w:rsid w:val="003E5EFF"/>
    <w:rsid w:val="003F6EAC"/>
    <w:rsid w:val="0040000A"/>
    <w:rsid w:val="0040326C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3189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6C4D"/>
    <w:rsid w:val="004A372C"/>
    <w:rsid w:val="004B6896"/>
    <w:rsid w:val="004D0084"/>
    <w:rsid w:val="004D04B9"/>
    <w:rsid w:val="004D300B"/>
    <w:rsid w:val="004E2635"/>
    <w:rsid w:val="004E432E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8078F6"/>
    <w:rsid w:val="00815BF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911F8"/>
    <w:rsid w:val="00A913C9"/>
    <w:rsid w:val="00A9150D"/>
    <w:rsid w:val="00A97735"/>
    <w:rsid w:val="00AA01CF"/>
    <w:rsid w:val="00AA7DB8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41C78"/>
    <w:rsid w:val="00B42F12"/>
    <w:rsid w:val="00B570DB"/>
    <w:rsid w:val="00B64503"/>
    <w:rsid w:val="00B734DB"/>
    <w:rsid w:val="00B738A9"/>
    <w:rsid w:val="00B77657"/>
    <w:rsid w:val="00B77D14"/>
    <w:rsid w:val="00B80A60"/>
    <w:rsid w:val="00B83A4E"/>
    <w:rsid w:val="00B86011"/>
    <w:rsid w:val="00B90C1F"/>
    <w:rsid w:val="00B90FB4"/>
    <w:rsid w:val="00B93CDA"/>
    <w:rsid w:val="00B97F08"/>
    <w:rsid w:val="00BA59B1"/>
    <w:rsid w:val="00BB1DC2"/>
    <w:rsid w:val="00BB51EB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3013"/>
    <w:rsid w:val="00CB70AA"/>
    <w:rsid w:val="00CB7809"/>
    <w:rsid w:val="00CC0FA6"/>
    <w:rsid w:val="00CC1674"/>
    <w:rsid w:val="00CC5641"/>
    <w:rsid w:val="00CC5670"/>
    <w:rsid w:val="00CC7F56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150CF"/>
    <w:rsid w:val="00D16BB0"/>
    <w:rsid w:val="00D20B49"/>
    <w:rsid w:val="00D336CE"/>
    <w:rsid w:val="00D3699E"/>
    <w:rsid w:val="00D36EAD"/>
    <w:rsid w:val="00D40828"/>
    <w:rsid w:val="00D44322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DAF"/>
    <w:rsid w:val="00F95E6C"/>
    <w:rsid w:val="00FA39C2"/>
    <w:rsid w:val="00FA51F0"/>
    <w:rsid w:val="00FB34BB"/>
    <w:rsid w:val="00FB619F"/>
    <w:rsid w:val="00FC1FA0"/>
    <w:rsid w:val="00FC6F15"/>
    <w:rsid w:val="00FD1B95"/>
    <w:rsid w:val="00FD1BC5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75A62"/>
  <w15:docId w15:val="{34EC78AC-ADFE-4219-AD42-D4E8CC7F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mithies@nosokomeiokalamatas.g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mithies@nosokomeiokalamatas.g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A6470BE75710439E7CB619857A0938" ma:contentTypeVersion="18" ma:contentTypeDescription="Δημιουργία νέου εγγράφου" ma:contentTypeScope="" ma:versionID="7147f69fa583563b5df9b618b4e9c86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bf4d2436335ca8c36c63b661cc6869a4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BB5C7-4A75-4297-BFA4-24022A862F95}"/>
</file>

<file path=customXml/itemProps2.xml><?xml version="1.0" encoding="utf-8"?>
<ds:datastoreItem xmlns:ds="http://schemas.openxmlformats.org/officeDocument/2006/customXml" ds:itemID="{6CF27700-8D4E-4611-9742-94A74630CA14}">
  <ds:schemaRefs>
    <ds:schemaRef ds:uri="http://schemas.microsoft.com/office/2006/metadata/properties"/>
    <ds:schemaRef ds:uri="http://schemas.microsoft.com/office/infopath/2007/PartnerControls"/>
    <ds:schemaRef ds:uri="c01657e7-9998-4ce2-b5f1-7b965a198e0e"/>
    <ds:schemaRef ds:uri="762a31e6-5120-4607-b57b-8b309cdf9b89"/>
  </ds:schemaRefs>
</ds:datastoreItem>
</file>

<file path=customXml/itemProps3.xml><?xml version="1.0" encoding="utf-8"?>
<ds:datastoreItem xmlns:ds="http://schemas.openxmlformats.org/officeDocument/2006/customXml" ds:itemID="{0B4B0E2A-03AE-40D3-A258-F5C3B5D59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A1096-C16F-4590-9CBB-61FAF045E9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441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Ευγενία Γλύκα</cp:lastModifiedBy>
  <cp:revision>18</cp:revision>
  <cp:lastPrinted>2020-03-04T09:20:00Z</cp:lastPrinted>
  <dcterms:created xsi:type="dcterms:W3CDTF">2024-07-15T07:15:00Z</dcterms:created>
  <dcterms:modified xsi:type="dcterms:W3CDTF">2026-03-11T12:01:00Z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